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708C34E1"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287E24">
        <w:rPr>
          <w:rFonts w:cs="Calibri"/>
          <w:caps/>
          <w:color w:val="auto"/>
          <w:kern w:val="28"/>
        </w:rPr>
        <w:t>01525</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5ADB9555"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287E24" w:rsidRPr="00287E24">
        <w:rPr>
          <w:rFonts w:cs="Arial"/>
          <w:b/>
          <w:i/>
          <w:snapToGrid w:val="0"/>
          <w:color w:val="000000"/>
          <w:szCs w:val="22"/>
        </w:rPr>
        <w:t>Roboty budowlane na terenie Rejonu Energetycznego Staszów - 4 części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E395" w14:textId="77777777" w:rsidR="00784130" w:rsidRDefault="00784130" w:rsidP="004A302B">
      <w:pPr>
        <w:spacing w:line="240" w:lineRule="auto"/>
      </w:pPr>
      <w:r>
        <w:separator/>
      </w:r>
    </w:p>
  </w:endnote>
  <w:endnote w:type="continuationSeparator" w:id="0">
    <w:p w14:paraId="17DEF758" w14:textId="77777777" w:rsidR="00784130" w:rsidRDefault="0078413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AB893" w14:textId="77777777" w:rsidR="00784130" w:rsidRDefault="00784130" w:rsidP="004A302B">
      <w:pPr>
        <w:spacing w:line="240" w:lineRule="auto"/>
      </w:pPr>
      <w:r>
        <w:separator/>
      </w:r>
    </w:p>
  </w:footnote>
  <w:footnote w:type="continuationSeparator" w:id="0">
    <w:p w14:paraId="438B66CF" w14:textId="77777777" w:rsidR="00784130" w:rsidRDefault="00784130"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39C2"/>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E24"/>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5CC3"/>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0BA"/>
    <w:rsid w:val="0044467A"/>
    <w:rsid w:val="00444E99"/>
    <w:rsid w:val="00444FA4"/>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155"/>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4130"/>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2E1"/>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1116"/>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48A"/>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 xsi:nil="true"/>
    <dmsv2SWPP2SumMD5 xmlns="http://schemas.microsoft.com/sharepoint/v3">ce27c24457e370d77b278e2f2d4bfdaa</dmsv2SWPP2SumMD5>
    <dmsv2BaseMoved xmlns="http://schemas.microsoft.com/sharepoint/v3">false</dmsv2BaseMoved>
    <dmsv2BaseIsSensitive xmlns="http://schemas.microsoft.com/sharepoint/v3">true</dmsv2BaseIsSensitive>
    <dmsv2SWPP2IDSWPP2 xmlns="http://schemas.microsoft.com/sharepoint/v3">712913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24859007</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FJ3FSM7XJ42E-1943046417-2656</_dlc_DocId>
    <_dlc_DocIdUrl xmlns="a19cb1c7-c5c7-46d4-85ae-d83685407bba">
      <Url>https://swpp2.dms.gkpge.pl/sites/43/_layouts/15/DocIdRedir.aspx?ID=FJ3FSM7XJ42E-1943046417-2656</Url>
      <Description>FJ3FSM7XJ42E-1943046417-2656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237ED-3F19-4972-A8FC-8E05BFBBF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F81B6B7A-4CAD-494C-B7C5-BB79D8CA40E7}">
  <ds:schemaRefs>
    <ds:schemaRef ds:uri="http://schemas.microsoft.com/sharepoint/events"/>
  </ds:schemaRefs>
</ds:datastoreItem>
</file>

<file path=customXml/itemProps6.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Pages>
  <Words>746</Words>
  <Characters>4477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49</cp:revision>
  <cp:lastPrinted>2020-02-27T07:25:00Z</cp:lastPrinted>
  <dcterms:created xsi:type="dcterms:W3CDTF">2021-01-25T08:27:00Z</dcterms:created>
  <dcterms:modified xsi:type="dcterms:W3CDTF">2026-04-22T12:20:00Z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a1abbd10-7773-4b9f-8670-a180e0fed004</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2026-04-22T12:19:37Z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6bf2e06b-eb71-49a2-af47-6243d611c5f9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